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E33E85F" w14:textId="77777777" w:rsidR="000B23FB" w:rsidRPr="006B13FB" w:rsidRDefault="000B23FB" w:rsidP="000B23FB">
      <w:pPr>
        <w:jc w:val="left"/>
        <w:rPr>
          <w:rFonts w:ascii="Arial" w:hAnsi="Arial" w:cs="Arial"/>
          <w:b/>
          <w:lang w:val="sl-SI"/>
        </w:rPr>
      </w:pPr>
    </w:p>
    <w:p w14:paraId="78664C97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B13FB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14:paraId="07953305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B13FB">
        <w:rPr>
          <w:rFonts w:ascii="Arial" w:hAnsi="Arial" w:cs="Arial"/>
          <w:b/>
          <w:sz w:val="24"/>
          <w:szCs w:val="24"/>
        </w:rPr>
        <w:t>(v primeru skupne ponudbe)</w:t>
      </w:r>
    </w:p>
    <w:p w14:paraId="01D30B88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186E032D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4F7C939D" w14:textId="617E2377" w:rsidR="00BA00DD" w:rsidRPr="006B13FB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V zvezi z javnim naročilom z naročnikovo oznako </w:t>
      </w:r>
      <w:r w:rsidR="00C70CFC" w:rsidRPr="006B13FB">
        <w:rPr>
          <w:rFonts w:ascii="Arial" w:hAnsi="Arial" w:cs="Arial"/>
          <w:b/>
          <w:lang w:val="sl-SI"/>
        </w:rPr>
        <w:t>4300-</w:t>
      </w:r>
      <w:r w:rsidR="0019347B">
        <w:rPr>
          <w:rFonts w:ascii="Arial" w:hAnsi="Arial" w:cs="Arial"/>
          <w:b/>
          <w:lang w:val="sl-SI"/>
        </w:rPr>
        <w:t>21</w:t>
      </w:r>
      <w:r w:rsidR="00C70CFC" w:rsidRPr="006B13FB">
        <w:rPr>
          <w:rFonts w:ascii="Arial" w:hAnsi="Arial" w:cs="Arial"/>
          <w:b/>
          <w:lang w:val="sl-SI"/>
        </w:rPr>
        <w:t>/2021</w:t>
      </w:r>
      <w:r w:rsidRPr="006B13FB">
        <w:rPr>
          <w:rFonts w:ascii="Arial" w:hAnsi="Arial" w:cs="Arial"/>
          <w:lang w:val="sl-SI"/>
        </w:rPr>
        <w:t xml:space="preserve">, katerega predmet </w:t>
      </w:r>
      <w:r w:rsidR="0019347B" w:rsidRPr="00D912F3">
        <w:rPr>
          <w:rFonts w:ascii="Arial" w:hAnsi="Arial" w:cs="Arial"/>
          <w:b/>
          <w:bCs/>
          <w:lang w:val="sl-SI"/>
        </w:rPr>
        <w:t>razvoj novega informacijskega sistema – "</w:t>
      </w:r>
      <w:r w:rsidR="0019347B">
        <w:rPr>
          <w:rFonts w:ascii="Arial" w:hAnsi="Arial" w:cs="Arial"/>
          <w:b/>
          <w:bCs/>
          <w:lang w:val="sl-SI"/>
        </w:rPr>
        <w:t>C</w:t>
      </w:r>
      <w:r w:rsidR="0019347B" w:rsidRPr="00D912F3">
        <w:rPr>
          <w:rFonts w:ascii="Arial" w:hAnsi="Arial" w:cs="Arial"/>
          <w:b/>
          <w:bCs/>
          <w:lang w:val="sl-SI"/>
        </w:rPr>
        <w:t>entralne kazenske evidence"</w:t>
      </w:r>
      <w:r w:rsidRPr="006B13FB">
        <w:rPr>
          <w:rFonts w:ascii="Arial" w:hAnsi="Arial" w:cs="Arial"/>
          <w:lang w:val="sl-SI"/>
        </w:rPr>
        <w:t>,</w:t>
      </w:r>
      <w:r w:rsidRPr="006B13FB">
        <w:rPr>
          <w:rFonts w:ascii="Arial" w:hAnsi="Arial" w:cs="Arial"/>
          <w:b/>
          <w:bCs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>navajamo podatke o partnerju vodilnega ponudnika, kot sledi:</w:t>
      </w:r>
    </w:p>
    <w:p w14:paraId="7937DCB3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F1ACA17" w14:textId="77777777" w:rsidR="00C70CFC" w:rsidRPr="006B13FB" w:rsidRDefault="00C70CFC" w:rsidP="00C70CFC">
      <w:pPr>
        <w:rPr>
          <w:rFonts w:ascii="Arial" w:hAnsi="Arial" w:cs="Arial"/>
          <w:b/>
          <w:lang w:val="sl-SI"/>
        </w:rPr>
      </w:pPr>
    </w:p>
    <w:p w14:paraId="71C7D95A" w14:textId="77777777" w:rsidR="00C70CFC" w:rsidRPr="006B13FB" w:rsidRDefault="00C70CFC" w:rsidP="00C70CFC">
      <w:pPr>
        <w:spacing w:line="260" w:lineRule="exact"/>
        <w:rPr>
          <w:rFonts w:ascii="Arial" w:hAnsi="Arial" w:cs="Arial"/>
          <w:i/>
          <w:lang w:val="sl-SI"/>
        </w:rPr>
      </w:pPr>
      <w:r w:rsidRPr="006B13FB">
        <w:rPr>
          <w:rFonts w:ascii="Arial" w:hAnsi="Arial" w:cs="Arial"/>
          <w:i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6B13FB" w14:paraId="545E71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AEA3B6C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6F65D1A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C70CFC" w:rsidRPr="006B13FB" w14:paraId="1B8D1E60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4626F22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F24A2F9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C70CFC" w:rsidRPr="006B13FB" w14:paraId="21AAB7A6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0FD2FC4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C24FA7F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0BC7696C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D542928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0BBB2CF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2F7E100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7C240CE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E0EF9DE" w14:textId="77777777" w:rsidR="00C70CFC" w:rsidRPr="006B13FB" w:rsidRDefault="00C70CFC" w:rsidP="006F6A31">
            <w:pPr>
              <w:rPr>
                <w:rFonts w:ascii="Arial" w:hAnsi="Arial" w:cs="Arial"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Številka: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6F94834D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Odprt pri: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7F0979" w14:paraId="327E7858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394ACA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 xml:space="preserve">Datum sklenitve konzorcijske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AF6D8FC" w14:textId="77777777" w:rsidR="00C70CFC" w:rsidRPr="006B13FB" w:rsidRDefault="00C70CFC" w:rsidP="006F6A31">
            <w:pPr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6B13FB">
              <w:rPr>
                <w:rFonts w:ascii="Arial" w:hAnsi="Arial" w:cs="Arial"/>
                <w:bCs/>
                <w:lang w:val="sl-SI"/>
              </w:rPr>
              <w:t xml:space="preserve"> </w:t>
            </w:r>
          </w:p>
          <w:p w14:paraId="2AEF1ED4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(konzorcijska pogodba mora biti priložena ponudbi)</w:t>
            </w:r>
          </w:p>
        </w:tc>
      </w:tr>
    </w:tbl>
    <w:p w14:paraId="38DB8CD4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</w:p>
    <w:p w14:paraId="59B67815" w14:textId="77777777" w:rsidR="00C70CFC" w:rsidRPr="006B13FB" w:rsidRDefault="00C70CFC" w:rsidP="00C70CFC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6B13FB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48299A04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Izjavljamo, da naša družba (gospodarski subjekt) ni povezana s funkcionarjem</w:t>
      </w:r>
      <w:r w:rsidRPr="006B13FB">
        <w:rPr>
          <w:rStyle w:val="Sprotnaopomba-sklic"/>
          <w:rFonts w:ascii="Arial" w:hAnsi="Arial" w:cs="Arial"/>
          <w:lang w:val="sl-SI"/>
        </w:rPr>
        <w:footnoteReference w:id="1"/>
      </w:r>
      <w:r w:rsidRPr="006B13FB">
        <w:rPr>
          <w:rFonts w:ascii="Arial" w:hAnsi="Arial" w:cs="Arial"/>
          <w:lang w:val="sl-SI"/>
        </w:rPr>
        <w:t xml:space="preserve"> in po našem vedenju ni  povezana z družinskim članom funkcionarja na način, določen v prvem odstavku 35. člena </w:t>
      </w:r>
      <w:r w:rsidR="006B13FB" w:rsidRPr="006B13FB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6B13FB" w:rsidRPr="006B13FB">
        <w:rPr>
          <w:rFonts w:ascii="Arial" w:hAnsi="Arial" w:cs="Arial"/>
          <w:shd w:val="clear" w:color="auto" w:fill="FFFFFF"/>
          <w:lang w:val="sl-SI"/>
        </w:rPr>
        <w:t xml:space="preserve">; </w:t>
      </w:r>
      <w:r w:rsidR="006B13FB" w:rsidRPr="006B13FB">
        <w:rPr>
          <w:rFonts w:ascii="Arial" w:hAnsi="Arial" w:cs="Arial"/>
          <w:lang w:val="sl-SI"/>
        </w:rPr>
        <w:t>ZIntPK)</w:t>
      </w:r>
      <w:r w:rsidRPr="006B13FB">
        <w:rPr>
          <w:rFonts w:ascii="Arial" w:hAnsi="Arial" w:cs="Arial"/>
          <w:lang w:val="sl-SI"/>
        </w:rPr>
        <w:t>.</w:t>
      </w:r>
    </w:p>
    <w:p w14:paraId="7F0663DD" w14:textId="77777777" w:rsidR="00C70CFC" w:rsidRPr="006B13FB" w:rsidRDefault="00C70CFC" w:rsidP="00C70CFC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33322260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255D97EA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1299BA16" w14:textId="77777777" w:rsidR="00C70CFC" w:rsidRPr="006B13FB" w:rsidRDefault="00C70CFC" w:rsidP="00C70CFC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Datum:</w:t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 xml:space="preserve">Ime in priimek podpisnika partnerja:  </w:t>
      </w:r>
    </w:p>
    <w:p w14:paraId="2E849BCF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Kraj: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305A286B" w14:textId="77777777" w:rsidR="00C70CFC" w:rsidRPr="006B13FB" w:rsidRDefault="00C70CFC" w:rsidP="00C70CFC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Funkcija podpisnika v gospodarskem subjektu: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0DCD7102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>Podpis: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bCs/>
          <w:lang w:val="sl-SI"/>
        </w:rPr>
        <w:t xml:space="preserve"> </w:t>
      </w:r>
    </w:p>
    <w:p w14:paraId="1D750EEE" w14:textId="77777777" w:rsidR="00E15521" w:rsidRPr="006B13FB" w:rsidRDefault="00BA00DD" w:rsidP="00BA00DD">
      <w:pPr>
        <w:pStyle w:val="HTML-oblikovano"/>
        <w:jc w:val="center"/>
      </w:pPr>
      <w:r w:rsidRPr="006B13FB">
        <w:rPr>
          <w:rFonts w:ascii="Arial" w:hAnsi="Arial" w:cs="Arial"/>
          <w:sz w:val="20"/>
          <w:szCs w:val="20"/>
        </w:rPr>
        <w:tab/>
      </w:r>
    </w:p>
    <w:sectPr w:rsidR="00E15521" w:rsidRPr="006B13FB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36125" w14:textId="77777777" w:rsidR="00834B65" w:rsidRDefault="00834B65">
      <w:r>
        <w:separator/>
      </w:r>
    </w:p>
  </w:endnote>
  <w:endnote w:type="continuationSeparator" w:id="0">
    <w:p w14:paraId="6C958B8D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48083" w14:textId="77777777" w:rsidR="007357EB" w:rsidRDefault="007357EB">
    <w:pPr>
      <w:pStyle w:val="Noga"/>
    </w:pPr>
  </w:p>
  <w:p w14:paraId="4F3301F2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A7297" w14:textId="77777777" w:rsidR="00834B65" w:rsidRDefault="00834B65">
      <w:r>
        <w:separator/>
      </w:r>
    </w:p>
  </w:footnote>
  <w:footnote w:type="continuationSeparator" w:id="0">
    <w:p w14:paraId="797E5247" w14:textId="77777777" w:rsidR="00834B65" w:rsidRDefault="00834B65">
      <w:r>
        <w:continuationSeparator/>
      </w:r>
    </w:p>
  </w:footnote>
  <w:footnote w:id="1">
    <w:p w14:paraId="0DB83EB4" w14:textId="4B4DB417" w:rsidR="00C70CFC" w:rsidRPr="006267D4" w:rsidRDefault="00C70CFC" w:rsidP="00C70CFC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</w:t>
      </w:r>
      <w:r w:rsidR="007F0979" w:rsidRPr="006267D4">
        <w:rPr>
          <w:rFonts w:ascii="Arial" w:hAnsi="Arial" w:cs="Arial"/>
          <w:sz w:val="18"/>
          <w:szCs w:val="18"/>
        </w:rPr>
        <w:t>Funkcionarj</w:t>
      </w:r>
      <w:r w:rsidR="007F0979">
        <w:rPr>
          <w:rFonts w:ascii="Arial" w:hAnsi="Arial" w:cs="Arial"/>
          <w:sz w:val="18"/>
          <w:szCs w:val="18"/>
        </w:rPr>
        <w:t>a</w:t>
      </w:r>
      <w:r w:rsidR="007F0979" w:rsidRPr="006267D4">
        <w:rPr>
          <w:rFonts w:ascii="Arial" w:hAnsi="Arial" w:cs="Arial"/>
          <w:sz w:val="18"/>
          <w:szCs w:val="18"/>
        </w:rPr>
        <w:t xml:space="preserve"> naročnika s</w:t>
      </w:r>
      <w:r w:rsidR="007F0979">
        <w:rPr>
          <w:rFonts w:ascii="Arial" w:hAnsi="Arial" w:cs="Arial"/>
          <w:sz w:val="18"/>
          <w:szCs w:val="18"/>
        </w:rPr>
        <w:t>ta</w:t>
      </w:r>
      <w:r w:rsidR="007F0979" w:rsidRPr="006267D4">
        <w:rPr>
          <w:rFonts w:ascii="Arial" w:hAnsi="Arial" w:cs="Arial"/>
          <w:sz w:val="18"/>
          <w:szCs w:val="18"/>
        </w:rPr>
        <w:t xml:space="preserve"> </w:t>
      </w:r>
      <w:r w:rsidR="007F0979">
        <w:rPr>
          <w:rFonts w:ascii="Arial" w:hAnsi="Arial" w:cs="Arial"/>
          <w:sz w:val="18"/>
          <w:szCs w:val="18"/>
        </w:rPr>
        <w:t>Marjan Dikaučič in</w:t>
      </w:r>
      <w:r w:rsidR="007F0979" w:rsidRPr="006267D4">
        <w:rPr>
          <w:rFonts w:ascii="Arial" w:hAnsi="Arial" w:cs="Arial"/>
          <w:sz w:val="18"/>
          <w:szCs w:val="18"/>
        </w:rPr>
        <w:t xml:space="preserve">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61BF1" w14:textId="77777777" w:rsidR="007357EB" w:rsidRDefault="00F579D0">
    <w:pPr>
      <w:rPr>
        <w:lang w:val="sl-SI" w:eastAsia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39335664" wp14:editId="0186069C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8AE5C9" w14:textId="77777777"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14:paraId="5B9E25D0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B23FB"/>
    <w:rsid w:val="000C04AD"/>
    <w:rsid w:val="00127916"/>
    <w:rsid w:val="0019347B"/>
    <w:rsid w:val="001C4F06"/>
    <w:rsid w:val="001E1CA0"/>
    <w:rsid w:val="001E2D3C"/>
    <w:rsid w:val="001F33CE"/>
    <w:rsid w:val="00255D14"/>
    <w:rsid w:val="00262D9F"/>
    <w:rsid w:val="002E7F22"/>
    <w:rsid w:val="003607B2"/>
    <w:rsid w:val="00430578"/>
    <w:rsid w:val="004611D6"/>
    <w:rsid w:val="0047312D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7357EB"/>
    <w:rsid w:val="00761915"/>
    <w:rsid w:val="007F0979"/>
    <w:rsid w:val="00834B65"/>
    <w:rsid w:val="00857F77"/>
    <w:rsid w:val="008C07FB"/>
    <w:rsid w:val="008E05DD"/>
    <w:rsid w:val="0090040C"/>
    <w:rsid w:val="00911CE4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45C90947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10</cp:revision>
  <cp:lastPrinted>2014-06-19T09:00:00Z</cp:lastPrinted>
  <dcterms:created xsi:type="dcterms:W3CDTF">2020-09-11T08:15:00Z</dcterms:created>
  <dcterms:modified xsi:type="dcterms:W3CDTF">2021-07-26T10:59:00Z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